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0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843035">
              <w:rPr>
                <w:rFonts w:ascii="Arial" w:hAnsi="Arial" w:cs="Arial"/>
                <w:sz w:val="28"/>
                <w:szCs w:val="28"/>
              </w:rPr>
              <w:t>043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84303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</w:t>
            </w:r>
            <w:r w:rsidRPr="00843035">
              <w:rPr>
                <w:rFonts w:ascii="Arial" w:hAnsi="Arial" w:cs="Arial"/>
                <w:sz w:val="28"/>
                <w:szCs w:val="28"/>
              </w:rPr>
              <w:t xml:space="preserve">PRESENCIAL Nº </w:t>
            </w:r>
            <w:r w:rsidR="00843035" w:rsidRPr="00843035">
              <w:rPr>
                <w:rFonts w:ascii="Arial" w:hAnsi="Arial" w:cs="Arial"/>
                <w:sz w:val="28"/>
                <w:szCs w:val="28"/>
              </w:rPr>
              <w:t>033</w:t>
            </w:r>
            <w:r w:rsidR="00EF26E2" w:rsidRPr="00843035">
              <w:rPr>
                <w:rFonts w:ascii="Arial" w:hAnsi="Arial" w:cs="Arial"/>
                <w:sz w:val="28"/>
                <w:szCs w:val="28"/>
              </w:rPr>
              <w:t>/201</w:t>
            </w:r>
            <w:r w:rsidR="001234FB" w:rsidRPr="00843035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Pr="00BD60E5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60E5">
        <w:rPr>
          <w:rFonts w:ascii="Arial" w:hAnsi="Arial" w:cs="Arial"/>
          <w:b/>
          <w:sz w:val="22"/>
          <w:szCs w:val="22"/>
        </w:rPr>
        <w:t xml:space="preserve">OBJETO: </w:t>
      </w:r>
      <w:r w:rsidR="0033502B" w:rsidRPr="00BD60E5">
        <w:rPr>
          <w:rFonts w:ascii="Arial" w:hAnsi="Arial" w:cs="Arial"/>
          <w:sz w:val="22"/>
          <w:szCs w:val="22"/>
        </w:rPr>
        <w:t xml:space="preserve">Contratação de pessoa jurídica para a confecção de camisetas, certificados e sacolas personalizadas para o evento de Premiação do Programa </w:t>
      </w:r>
      <w:proofErr w:type="spellStart"/>
      <w:r w:rsidR="0033502B" w:rsidRPr="00BD60E5">
        <w:rPr>
          <w:rFonts w:ascii="Arial" w:hAnsi="Arial" w:cs="Arial"/>
          <w:sz w:val="22"/>
          <w:szCs w:val="22"/>
        </w:rPr>
        <w:t>Agrinho</w:t>
      </w:r>
      <w:proofErr w:type="spellEnd"/>
      <w:r w:rsidR="0033502B" w:rsidRPr="00BD60E5">
        <w:rPr>
          <w:rFonts w:ascii="Arial" w:hAnsi="Arial" w:cs="Arial"/>
          <w:sz w:val="22"/>
          <w:szCs w:val="22"/>
        </w:rPr>
        <w:t xml:space="preserve"> 2016 do </w:t>
      </w:r>
      <w:r w:rsidR="0033502B" w:rsidRPr="00BD60E5">
        <w:rPr>
          <w:rFonts w:ascii="Arial" w:hAnsi="Arial" w:cs="Arial"/>
          <w:b/>
          <w:sz w:val="22"/>
          <w:szCs w:val="22"/>
        </w:rPr>
        <w:t>SENAR-AR/MS</w:t>
      </w:r>
      <w:r w:rsidR="0033502B" w:rsidRPr="00BD60E5">
        <w:rPr>
          <w:rFonts w:ascii="Arial" w:hAnsi="Arial" w:cs="Arial"/>
          <w:sz w:val="22"/>
          <w:szCs w:val="22"/>
        </w:rPr>
        <w:t>.</w:t>
      </w:r>
      <w:r w:rsidR="009B1BF4" w:rsidRPr="00BD60E5">
        <w:rPr>
          <w:rFonts w:ascii="Arial" w:hAnsi="Arial" w:cs="Arial"/>
          <w:sz w:val="22"/>
          <w:szCs w:val="22"/>
        </w:rPr>
        <w:t xml:space="preserve"> 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320787">
        <w:rPr>
          <w:rFonts w:ascii="Arial" w:hAnsi="Arial" w:cs="Arial"/>
          <w:b w:val="0"/>
          <w:sz w:val="22"/>
          <w:szCs w:val="22"/>
        </w:rPr>
        <w:t>6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33502B" w:rsidRPr="00A20422">
          <w:rPr>
            <w:rStyle w:val="Hyperlink"/>
            <w:rFonts w:ascii="Arial" w:hAnsi="Arial" w:cs="Arial"/>
            <w:sz w:val="22"/>
            <w:szCs w:val="22"/>
          </w:rPr>
          <w:t>kelly@senarms.org.br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843035" w:rsidRDefault="00A94747" w:rsidP="0084303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843035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843035">
            <w:rPr>
              <w:rFonts w:ascii="Arial" w:hAnsi="Arial" w:cs="Arial"/>
              <w:sz w:val="18"/>
              <w:szCs w:val="20"/>
            </w:rPr>
            <w:t xml:space="preserve">nº </w:t>
          </w:r>
          <w:r w:rsidR="00843035">
            <w:rPr>
              <w:rFonts w:ascii="Arial" w:hAnsi="Arial" w:cs="Arial"/>
              <w:sz w:val="18"/>
              <w:szCs w:val="20"/>
            </w:rPr>
            <w:t>132</w:t>
          </w:r>
          <w:r w:rsidR="0033502B" w:rsidRPr="00843035">
            <w:rPr>
              <w:rFonts w:ascii="Arial" w:hAnsi="Arial" w:cs="Arial"/>
              <w:sz w:val="18"/>
              <w:szCs w:val="20"/>
            </w:rPr>
            <w:t>/</w:t>
          </w:r>
          <w:r w:rsidR="009E0FA2" w:rsidRPr="00843035">
            <w:rPr>
              <w:rFonts w:ascii="Arial" w:hAnsi="Arial" w:cs="Arial"/>
              <w:sz w:val="18"/>
              <w:szCs w:val="20"/>
            </w:rPr>
            <w:t>201</w:t>
          </w:r>
          <w:r w:rsidR="00876208" w:rsidRPr="00843035">
            <w:rPr>
              <w:rFonts w:ascii="Arial" w:hAnsi="Arial" w:cs="Arial"/>
              <w:sz w:val="18"/>
              <w:szCs w:val="20"/>
            </w:rPr>
            <w:t>6</w:t>
          </w:r>
          <w:r w:rsidR="009E0FA2" w:rsidRPr="00843035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843035" w:rsidRDefault="00C20F8E" w:rsidP="0084303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843035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843035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BB030C" w:rsidRPr="00843035">
            <w:rPr>
              <w:rFonts w:ascii="Arial" w:hAnsi="Arial" w:cs="Arial"/>
              <w:bCs/>
              <w:sz w:val="18"/>
              <w:szCs w:val="20"/>
            </w:rPr>
            <w:t>0</w:t>
          </w:r>
          <w:r w:rsidR="00843035" w:rsidRPr="00843035">
            <w:rPr>
              <w:rFonts w:ascii="Arial" w:hAnsi="Arial" w:cs="Arial"/>
              <w:bCs/>
              <w:sz w:val="18"/>
              <w:szCs w:val="20"/>
            </w:rPr>
            <w:t>43</w:t>
          </w:r>
          <w:r w:rsidR="00A94747" w:rsidRPr="00843035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843035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 w:rsidRPr="00843035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843035" w:rsidRDefault="000725F7" w:rsidP="0084303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843035"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843035">
            <w:rPr>
              <w:rFonts w:ascii="Arial" w:hAnsi="Arial" w:cs="Arial"/>
              <w:sz w:val="18"/>
              <w:szCs w:val="20"/>
            </w:rPr>
            <w:t xml:space="preserve">nº </w:t>
          </w:r>
          <w:r w:rsidR="00876208" w:rsidRPr="00843035">
            <w:rPr>
              <w:rFonts w:ascii="Arial" w:hAnsi="Arial" w:cs="Arial"/>
              <w:sz w:val="18"/>
              <w:szCs w:val="20"/>
            </w:rPr>
            <w:t>0</w:t>
          </w:r>
          <w:r w:rsidR="00843035" w:rsidRPr="00843035">
            <w:rPr>
              <w:rFonts w:ascii="Arial" w:hAnsi="Arial" w:cs="Arial"/>
              <w:sz w:val="18"/>
              <w:szCs w:val="20"/>
            </w:rPr>
            <w:t>33</w:t>
          </w:r>
          <w:r w:rsidR="00876208" w:rsidRPr="00843035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3502B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3035"/>
    <w:rsid w:val="0084530D"/>
    <w:rsid w:val="00846366"/>
    <w:rsid w:val="00846403"/>
    <w:rsid w:val="008502DE"/>
    <w:rsid w:val="00860835"/>
    <w:rsid w:val="00861FC2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D60E5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y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0D428-35BB-41F8-A796-422A044BF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2016-10-31T11:30:00Z</cp:lastPrinted>
  <dcterms:created xsi:type="dcterms:W3CDTF">2016-10-31T11:28:00Z</dcterms:created>
  <dcterms:modified xsi:type="dcterms:W3CDTF">2016-10-31T11:30:00Z</dcterms:modified>
</cp:coreProperties>
</file>